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63"/>
        <w:ind w:left="1407"/>
      </w:pPr>
      <w:r>
        <w:pict>
          <v:group style="position:absolute;margin-left:32.11pt;margin-top:61.6896pt;width:540.1pt;height:688.78pt;mso-position-horizontal-relative:page;mso-position-vertical-relative:page;z-index:-301" coordorigin="642,1234" coordsize="10802,13776">
            <v:shape style="position:absolute;left:656;top:1241;width:0;height:103" coordorigin="656,1241" coordsize="0,103" path="m656,1241l656,1344e" filled="f" stroked="t" strokeweight="0.7pt" strokecolor="#000000">
              <v:path arrowok="t"/>
            </v:shape>
            <v:shape style="position:absolute;left:650;top:1248;width:98;height:0" coordorigin="650,1248" coordsize="98,0" path="m650,1248l749,1248e" filled="f" stroked="t" strokeweight="0.82pt" strokecolor="#000000">
              <v:path arrowok="t"/>
            </v:shape>
            <v:shape style="position:absolute;left:749;top:1248;width:10589;height:0" coordorigin="749,1248" coordsize="10589,0" path="m749,1248l11338,1248e" filled="f" stroked="t" strokeweight="0.82pt" strokecolor="#000000">
              <v:path arrowok="t"/>
            </v:shape>
            <v:shape style="position:absolute;left:11430;top:1241;width:0;height:103" coordorigin="11430,1241" coordsize="0,103" path="m11430,1241l11430,1344e" filled="f" stroked="t" strokeweight="0.7pt" strokecolor="#000000">
              <v:path arrowok="t"/>
            </v:shape>
            <v:shape style="position:absolute;left:11338;top:1248;width:98;height:0" coordorigin="11338,1248" coordsize="98,0" path="m11338,1248l11436,1248e" filled="f" stroked="t" strokeweight="0.82pt" strokecolor="#000000">
              <v:path arrowok="t"/>
            </v:shape>
            <v:shape style="position:absolute;left:656;top:1344;width:0;height:518" coordorigin="656,1344" coordsize="0,518" path="m656,1344l656,1862e" filled="f" stroked="t" strokeweight="0.7pt" strokecolor="#000000">
              <v:path arrowok="t"/>
            </v:shape>
            <v:shape style="position:absolute;left:11430;top:1344;width:0;height:518" coordorigin="11430,1344" coordsize="0,518" path="m11430,1344l11430,1862e" filled="f" stroked="t" strokeweight="0.7pt" strokecolor="#000000">
              <v:path arrowok="t"/>
            </v:shape>
            <v:shape style="position:absolute;left:656;top:1862;width:0;height:430" coordorigin="656,1862" coordsize="0,430" path="m656,1862l656,2292e" filled="f" stroked="t" strokeweight="0.7pt" strokecolor="#000000">
              <v:path arrowok="t"/>
            </v:shape>
            <v:shape style="position:absolute;left:11430;top:1862;width:0;height:430" coordorigin="11430,1862" coordsize="0,430" path="m11430,1862l11430,2292e" filled="f" stroked="t" strokeweight="0.7pt" strokecolor="#000000">
              <v:path arrowok="t"/>
            </v:shape>
            <v:shape style="position:absolute;left:656;top:2292;width:0;height:619" coordorigin="656,2292" coordsize="0,619" path="m656,2292l656,2911e" filled="f" stroked="t" strokeweight="0.7pt" strokecolor="#000000">
              <v:path arrowok="t"/>
            </v:shape>
            <v:shape style="position:absolute;left:11430;top:2292;width:0;height:619" coordorigin="11430,2292" coordsize="0,619" path="m11430,2292l11430,2911e" filled="f" stroked="t" strokeweight="0.7pt" strokecolor="#000000">
              <v:path arrowok="t"/>
            </v:shape>
            <v:shape style="position:absolute;left:656;top:2911;width:0;height:739" coordorigin="656,2911" coordsize="0,739" path="m656,2911l656,3650e" filled="f" stroked="t" strokeweight="0.7pt" strokecolor="#000000">
              <v:path arrowok="t"/>
            </v:shape>
            <v:shape style="position:absolute;left:11430;top:2911;width:0;height:739" coordorigin="11430,2911" coordsize="0,739" path="m11430,2911l11430,3650e" filled="f" stroked="t" strokeweight="0.7pt" strokecolor="#000000">
              <v:path arrowok="t"/>
            </v:shape>
            <v:shape style="position:absolute;left:656;top:3650;width:0;height:737" coordorigin="656,3650" coordsize="0,737" path="m656,3650l656,4387e" filled="f" stroked="t" strokeweight="0.7pt" strokecolor="#000000">
              <v:path arrowok="t"/>
            </v:shape>
            <v:shape style="position:absolute;left:11430;top:3650;width:0;height:737" coordorigin="11430,3650" coordsize="0,737" path="m11430,3650l11430,4387e" filled="f" stroked="t" strokeweight="0.7pt" strokecolor="#000000">
              <v:path arrowok="t"/>
            </v:shape>
            <v:shape style="position:absolute;left:656;top:4387;width:0;height:1846" coordorigin="656,4387" coordsize="0,1846" path="m656,4387l656,6233e" filled="f" stroked="t" strokeweight="0.7pt" strokecolor="#000000">
              <v:path arrowok="t"/>
            </v:shape>
            <v:shape style="position:absolute;left:11430;top:4387;width:0;height:1846" coordorigin="11430,4387" coordsize="0,1846" path="m11430,4387l11430,6233e" filled="f" stroked="t" strokeweight="0.7pt" strokecolor="#000000">
              <v:path arrowok="t"/>
            </v:shape>
            <v:shape style="position:absolute;left:656;top:6233;width:0;height:386" coordorigin="656,6233" coordsize="0,386" path="m656,6233l656,6619e" filled="f" stroked="t" strokeweight="0.7pt" strokecolor="#000000">
              <v:path arrowok="t"/>
            </v:shape>
            <v:shape style="position:absolute;left:11430;top:6233;width:0;height:386" coordorigin="11430,6233" coordsize="0,386" path="m11430,6233l11430,6619e" filled="f" stroked="t" strokeweight="0.7pt" strokecolor="#000000">
              <v:path arrowok="t"/>
            </v:shape>
            <v:shape style="position:absolute;left:656;top:6619;width:0;height:607" coordorigin="656,6619" coordsize="0,607" path="m656,6619l656,7226e" filled="f" stroked="t" strokeweight="0.7pt" strokecolor="#000000">
              <v:path arrowok="t"/>
            </v:shape>
            <v:shape style="position:absolute;left:11430;top:6619;width:0;height:607" coordorigin="11430,6619" coordsize="0,607" path="m11430,6619l11430,7226e" filled="f" stroked="t" strokeweight="0.7pt" strokecolor="#000000">
              <v:path arrowok="t"/>
            </v:shape>
            <v:shape style="position:absolute;left:656;top:7226;width:0;height:653" coordorigin="656,7226" coordsize="0,653" path="m656,7226l656,7879e" filled="f" stroked="t" strokeweight="0.7pt" strokecolor="#000000">
              <v:path arrowok="t"/>
            </v:shape>
            <v:shape style="position:absolute;left:11430;top:7226;width:0;height:653" coordorigin="11430,7226" coordsize="0,653" path="m11430,7226l11430,7879e" filled="f" stroked="t" strokeweight="0.7pt" strokecolor="#000000">
              <v:path arrowok="t"/>
            </v:shape>
            <v:shape style="position:absolute;left:656;top:7879;width:0;height:610" coordorigin="656,7879" coordsize="0,610" path="m656,7879l656,8489e" filled="f" stroked="t" strokeweight="0.7pt" strokecolor="#000000">
              <v:path arrowok="t"/>
            </v:shape>
            <v:shape style="position:absolute;left:11430;top:7879;width:0;height:610" coordorigin="11430,7879" coordsize="0,610" path="m11430,7879l11430,8489e" filled="f" stroked="t" strokeweight="0.7pt" strokecolor="#000000">
              <v:path arrowok="t"/>
            </v:shape>
            <v:shape style="position:absolute;left:656;top:8489;width:0;height:610" coordorigin="656,8489" coordsize="0,610" path="m656,8489l656,9098e" filled="f" stroked="t" strokeweight="0.7pt" strokecolor="#000000">
              <v:path arrowok="t"/>
            </v:shape>
            <v:shape style="position:absolute;left:11430;top:8489;width:0;height:610" coordorigin="11430,8489" coordsize="0,610" path="m11430,8489l11430,9098e" filled="f" stroked="t" strokeweight="0.7pt" strokecolor="#000000">
              <v:path arrowok="t"/>
            </v:shape>
            <v:shape style="position:absolute;left:656;top:9098;width:0;height:362" coordorigin="656,9098" coordsize="0,362" path="m656,9098l656,9461e" filled="f" stroked="t" strokeweight="0.7pt" strokecolor="#000000">
              <v:path arrowok="t"/>
            </v:shape>
            <v:shape style="position:absolute;left:11430;top:9098;width:0;height:362" coordorigin="11430,9098" coordsize="0,362" path="m11430,9098l11430,9461e" filled="f" stroked="t" strokeweight="0.7pt" strokecolor="#000000">
              <v:path arrowok="t"/>
            </v:shape>
            <v:shape style="position:absolute;left:656;top:9461;width:0;height:365" coordorigin="656,9461" coordsize="0,365" path="m656,9461l656,9826e" filled="f" stroked="t" strokeweight="0.7pt" strokecolor="#000000">
              <v:path arrowok="t"/>
            </v:shape>
            <v:shape style="position:absolute;left:11430;top:9461;width:0;height:365" coordorigin="11430,9461" coordsize="0,365" path="m11430,9461l11430,9826e" filled="f" stroked="t" strokeweight="0.7pt" strokecolor="#000000">
              <v:path arrowok="t"/>
            </v:shape>
            <v:shape style="position:absolute;left:656;top:9826;width:0;height:610" coordorigin="656,9826" coordsize="0,610" path="m656,9826l656,10435e" filled="f" stroked="t" strokeweight="0.7pt" strokecolor="#000000">
              <v:path arrowok="t"/>
            </v:shape>
            <v:shape style="position:absolute;left:11430;top:9826;width:0;height:610" coordorigin="11430,9826" coordsize="0,610" path="m11430,9826l11430,10435e" filled="f" stroked="t" strokeweight="0.7pt" strokecolor="#000000">
              <v:path arrowok="t"/>
            </v:shape>
            <v:shape style="position:absolute;left:656;top:10435;width:0;height:245" coordorigin="656,10435" coordsize="0,245" path="m656,10435l656,10680e" filled="f" stroked="t" strokeweight="0.7pt" strokecolor="#000000">
              <v:path arrowok="t"/>
            </v:shape>
            <v:shape style="position:absolute;left:11430;top:10435;width:0;height:245" coordorigin="11430,10435" coordsize="0,245" path="m11430,10435l11430,10680e" filled="f" stroked="t" strokeweight="0.7pt" strokecolor="#000000">
              <v:path arrowok="t"/>
            </v:shape>
            <v:shape style="position:absolute;left:656;top:10680;width:0;height:713" coordorigin="656,10680" coordsize="0,713" path="m656,10680l656,11393e" filled="f" stroked="t" strokeweight="0.7pt" strokecolor="#000000">
              <v:path arrowok="t"/>
            </v:shape>
            <v:shape style="position:absolute;left:11430;top:10680;width:0;height:713" coordorigin="11430,10680" coordsize="0,713" path="m11430,10680l11430,11393e" filled="f" stroked="t" strokeweight="0.7pt" strokecolor="#000000">
              <v:path arrowok="t"/>
            </v:shape>
            <v:shape style="position:absolute;left:656;top:11393;width:0;height:288" coordorigin="656,11393" coordsize="0,288" path="m656,11393l656,11681e" filled="f" stroked="t" strokeweight="0.7pt" strokecolor="#000000">
              <v:path arrowok="t"/>
            </v:shape>
            <v:shape style="position:absolute;left:11430;top:11393;width:0;height:288" coordorigin="11430,11393" coordsize="0,288" path="m11430,11393l11430,11681e" filled="f" stroked="t" strokeweight="0.7pt" strokecolor="#000000">
              <v:path arrowok="t"/>
            </v:shape>
            <v:shape style="position:absolute;left:656;top:11681;width:0;height:401" coordorigin="656,11681" coordsize="0,401" path="m656,11681l656,12082e" filled="f" stroked="t" strokeweight="0.7pt" strokecolor="#000000">
              <v:path arrowok="t"/>
            </v:shape>
            <v:shape style="position:absolute;left:11430;top:11681;width:0;height:401" coordorigin="11430,11681" coordsize="0,401" path="m11430,11681l11430,12082e" filled="f" stroked="t" strokeweight="0.7pt" strokecolor="#000000">
              <v:path arrowok="t"/>
            </v:shape>
            <v:shape style="position:absolute;left:656;top:12082;width:0;height:2820" coordorigin="656,12082" coordsize="0,2820" path="m656,12082l656,14902e" filled="f" stroked="t" strokeweight="0.7pt" strokecolor="#000000">
              <v:path arrowok="t"/>
            </v:shape>
            <v:shape style="position:absolute;left:656;top:14902;width:0;height:101" coordorigin="656,14902" coordsize="0,101" path="m656,14902l656,15002e" filled="f" stroked="t" strokeweight="0.7pt" strokecolor="#000000">
              <v:path arrowok="t"/>
            </v:shape>
            <v:shape style="position:absolute;left:650;top:14995;width:98;height:0" coordorigin="650,14995" coordsize="98,0" path="m650,14995l749,14995e" filled="f" stroked="t" strokeweight="0.82pt" strokecolor="#000000">
              <v:path arrowok="t"/>
            </v:shape>
            <v:shape style="position:absolute;left:749;top:14995;width:10589;height:0" coordorigin="749,14995" coordsize="10589,0" path="m749,14995l11338,14995e" filled="f" stroked="t" strokeweight="0.82pt" strokecolor="#000000">
              <v:path arrowok="t"/>
            </v:shape>
            <v:shape style="position:absolute;left:11430;top:12082;width:0;height:2820" coordorigin="11430,12082" coordsize="0,2820" path="m11430,12082l11430,14902e" filled="f" stroked="t" strokeweight="0.7pt" strokecolor="#000000">
              <v:path arrowok="t"/>
            </v:shape>
            <v:shape style="position:absolute;left:11430;top:14902;width:0;height:101" coordorigin="11430,14902" coordsize="0,101" path="m11430,14902l11430,15002e" filled="f" stroked="t" strokeweight="0.7pt" strokecolor="#000000">
              <v:path arrowok="t"/>
            </v:shape>
            <v:shape style="position:absolute;left:11338;top:14995;width:98;height:0" coordorigin="11338,14995" coordsize="98,0" path="m11338,14995l11436,14995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or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ou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ant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3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0000FF"/>
          <w:spacing w:val="-86"/>
          <w:w w:val="100"/>
          <w:sz w:val="27"/>
          <w:szCs w:val="27"/>
        </w:rPr>
        <w:t> </w:t>
      </w:r>
      <w:hyperlink r:id="rId5"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4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4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t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4"/>
            <w:w w:val="101"/>
            <w:sz w:val="27"/>
            <w:szCs w:val="27"/>
            <w:u w:val="thick" w:color="0000FF"/>
          </w:rPr>
          <w:t>i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4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3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r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u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8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8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4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4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4"/>
            <w:w w:val="101"/>
            <w:sz w:val="27"/>
            <w:szCs w:val="27"/>
            <w:u w:val="thick" w:color="0000FF"/>
          </w:rPr>
          <w:t>c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4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o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m</w:t>
        </w:r>
      </w:hyperlink>
      <w:r>
        <w:rPr>
          <w:rFonts w:cs="Times New Roman" w:hAnsi="Times New Roman" w:eastAsia="Times New Roman" w:ascii="Times New Roman"/>
          <w:b/>
          <w:i/>
          <w:color w:val="0000FF"/>
          <w:spacing w:val="0"/>
          <w:w w:val="101"/>
          <w:sz w:val="27"/>
          <w:szCs w:val="27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7"/>
          <w:szCs w:val="27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lineRule="exact" w:line="300"/>
        <w:ind w:left="1448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al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of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ts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ot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7"/>
          <w:szCs w:val="27"/>
        </w:rPr>
        <w:t>or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-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position w:val="-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1"/>
          <w:position w:val="-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1"/>
          <w:position w:val="-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1"/>
          <w:position w:val="-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7"/>
          <w:szCs w:val="27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3"/>
        <w:ind w:left="106"/>
      </w:pP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auto" w:line="244"/>
        <w:ind w:left="106" w:right="365"/>
      </w:pP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th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+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rs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l;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2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3" w:lineRule="exact" w:line="260"/>
        <w:ind w:left="106"/>
      </w:pP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EY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3"/>
          <w:szCs w:val="23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7" w:hRule="exact"/>
        </w:trPr>
        <w:tc>
          <w:tcPr>
            <w:tcW w:w="26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73"/>
              <w:ind w:left="4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cc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29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73"/>
              <w:ind w:left="56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2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73"/>
              <w:ind w:left="4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940" w:hRule="exact"/>
        </w:trPr>
        <w:tc>
          <w:tcPr>
            <w:tcW w:w="26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26"/>
              <w:ind w:left="4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28"/>
              <w:ind w:left="4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29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5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Cash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26"/>
              <w:ind w:left="5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liati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28"/>
              <w:ind w:left="56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2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4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le/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1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26"/>
              <w:ind w:left="4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ses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Rec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cil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28"/>
              <w:ind w:left="4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cash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3"/>
        <w:ind w:left="106"/>
      </w:pP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ILITIES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64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7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lls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ata/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auto" w:line="245"/>
        <w:ind w:left="512" w:right="37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514" w:right="136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ets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esses.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6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sly</w:t>
      </w:r>
      <w:r>
        <w:rPr>
          <w:rFonts w:cs="Times New Roman" w:hAnsi="Times New Roman" w:eastAsia="Times New Roman" w:ascii="Times New Roman"/>
          <w:b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5"/>
        <w:ind w:left="512"/>
      </w:pPr>
      <w:r>
        <w:pict>
          <v:group style="position:absolute;margin-left:36.07pt;margin-top:64.9896pt;width:532.18pt;height:682.18pt;mso-position-horizontal-relative:page;mso-position-vertical-relative:page;z-index:-300" coordorigin="721,1300" coordsize="10644,13644">
            <v:shape style="position:absolute;left:749;top:1327;width:10589;height:0" coordorigin="749,1327" coordsize="10589,0" path="m749,1327l11338,1327e" filled="f" stroked="t" strokeweight="1.54pt" strokecolor="#000000">
              <v:path arrowok="t"/>
            </v:shape>
            <v:shape style="position:absolute;left:736;top:1314;width:0;height:13615" coordorigin="736,1314" coordsize="0,13615" path="m736,1314l736,14929e" filled="f" stroked="t" strokeweight="1.42pt" strokecolor="#000000">
              <v:path arrowok="t"/>
            </v:shape>
            <v:shape style="position:absolute;left:749;top:14916;width:10589;height:0" coordorigin="749,14916" coordsize="10589,0" path="m749,14916l11338,14916e" filled="f" stroked="t" strokeweight="1.54pt" strokecolor="#000000">
              <v:path arrowok="t"/>
            </v:shape>
            <v:shape style="position:absolute;left:11351;top:1314;width:0;height:13615" coordorigin="11351,1314" coordsize="0,13615" path="m11351,1314l11351,14929e" filled="f" stroked="t" strokeweight="1.4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auto" w:line="245"/>
        <w:ind w:left="512" w:right="339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ls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ss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6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lti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6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ritt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auto" w:line="243"/>
        <w:ind w:left="512" w:right="11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ti,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lis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ith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rs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5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9"/>
          <w:w w:val="102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162"/>
      </w:pPr>
      <w:r>
        <w:rPr>
          <w:rFonts w:cs="Microsoft Sans Serif" w:hAnsi="Microsoft Sans Serif" w:eastAsia="Microsoft Sans Serif" w:ascii="Microsoft Sans Serif"/>
          <w:w w:val="342"/>
          <w:position w:val="-1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-1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1"/>
          <w:w w:val="100"/>
          <w:position w:val="-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9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ills:</w:t>
      </w:r>
      <w:r>
        <w:rPr>
          <w:rFonts w:cs="Times New Roman" w:hAnsi="Times New Roman" w:eastAsia="Times New Roman" w:ascii="Times New Roman"/>
          <w:b/>
          <w:spacing w:val="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7"/>
        <w:ind w:left="106"/>
      </w:pP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2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–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-9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sh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/>
        <w:ind w:left="10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 w:lineRule="auto" w:line="243"/>
        <w:ind w:left="457" w:right="473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its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it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tif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1"/>
        <w:ind w:left="10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7"/>
          <w:w w:val="102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/>
        <w:ind w:left="10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rts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1"/>
        <w:ind w:left="10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ry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4" w:lineRule="auto" w:line="243"/>
        <w:ind w:left="457" w:right="90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ilia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ses,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le/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les,</w:t>
      </w:r>
      <w:r>
        <w:rPr>
          <w:rFonts w:cs="Times New Roman" w:hAnsi="Times New Roman" w:eastAsia="Times New Roman" w:ascii="Times New Roman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cash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8"/>
        <w:ind w:left="10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b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/>
        <w:ind w:left="106"/>
        <w:sectPr>
          <w:pgNumType w:start="1"/>
          <w:pgMar w:footer="1454" w:header="0" w:top="1280" w:bottom="280" w:left="700" w:right="500"/>
          <w:footerReference w:type="default" r:id="rId4"/>
          <w:pgSz w:w="11900" w:h="16840"/>
        </w:sectPr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ise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80" w:lineRule="exact" w:line="220"/>
        <w:ind w:left="146"/>
      </w:pPr>
      <w:r>
        <w:pict>
          <v:group style="position:absolute;margin-left:32.11pt;margin-top:61.6896pt;width:540.1pt;height:401.38pt;mso-position-horizontal-relative:page;mso-position-vertical-relative:page;z-index:-299" coordorigin="642,1234" coordsize="10802,8028">
            <v:shape style="position:absolute;left:656;top:1241;width:0;height:103" coordorigin="656,1241" coordsize="0,103" path="m656,1241l656,1344e" filled="f" stroked="t" strokeweight="0.7pt" strokecolor="#000000">
              <v:path arrowok="t"/>
            </v:shape>
            <v:shape style="position:absolute;left:650;top:1248;width:98;height:0" coordorigin="650,1248" coordsize="98,0" path="m650,1248l749,1248e" filled="f" stroked="t" strokeweight="0.82pt" strokecolor="#000000">
              <v:path arrowok="t"/>
            </v:shape>
            <v:shape style="position:absolute;left:749;top:1248;width:10589;height:0" coordorigin="749,1248" coordsize="10589,0" path="m749,1248l11338,1248e" filled="f" stroked="t" strokeweight="0.82pt" strokecolor="#000000">
              <v:path arrowok="t"/>
            </v:shape>
            <v:shape style="position:absolute;left:11430;top:1241;width:0;height:103" coordorigin="11430,1241" coordsize="0,103" path="m11430,1241l11430,1344e" filled="f" stroked="t" strokeweight="0.7pt" strokecolor="#000000">
              <v:path arrowok="t"/>
            </v:shape>
            <v:shape style="position:absolute;left:11338;top:1248;width:98;height:0" coordorigin="11338,1248" coordsize="98,0" path="m11338,1248l11436,1248e" filled="f" stroked="t" strokeweight="0.82pt" strokecolor="#000000">
              <v:path arrowok="t"/>
            </v:shape>
            <v:shape style="position:absolute;left:656;top:1344;width:0;height:286" coordorigin="656,1344" coordsize="0,286" path="m656,1344l656,1630e" filled="f" stroked="t" strokeweight="0.7pt" strokecolor="#000000">
              <v:path arrowok="t"/>
            </v:shape>
            <v:shape style="position:absolute;left:11430;top:1344;width:0;height:286" coordorigin="11430,1344" coordsize="0,286" path="m11430,1344l11430,1630e" filled="f" stroked="t" strokeweight="0.7pt" strokecolor="#000000">
              <v:path arrowok="t"/>
            </v:shape>
            <v:shape style="position:absolute;left:656;top:1630;width:0;height:283" coordorigin="656,1630" coordsize="0,283" path="m656,1630l656,1913e" filled="f" stroked="t" strokeweight="0.7pt" strokecolor="#000000">
              <v:path arrowok="t"/>
            </v:shape>
            <v:shape style="position:absolute;left:11430;top:1630;width:0;height:283" coordorigin="11430,1630" coordsize="0,283" path="m11430,1630l11430,1913e" filled="f" stroked="t" strokeweight="0.7pt" strokecolor="#000000">
              <v:path arrowok="t"/>
            </v:shape>
            <v:shape style="position:absolute;left:656;top:1913;width:0;height:286" coordorigin="656,1913" coordsize="0,286" path="m656,1913l656,2198e" filled="f" stroked="t" strokeweight="0.7pt" strokecolor="#000000">
              <v:path arrowok="t"/>
            </v:shape>
            <v:shape style="position:absolute;left:11430;top:1913;width:0;height:286" coordorigin="11430,1913" coordsize="0,286" path="m11430,1913l11430,2198e" filled="f" stroked="t" strokeweight="0.7pt" strokecolor="#000000">
              <v:path arrowok="t"/>
            </v:shape>
            <v:shape style="position:absolute;left:656;top:2198;width:0;height:763" coordorigin="656,2198" coordsize="0,763" path="m656,2198l656,2962e" filled="f" stroked="t" strokeweight="0.7pt" strokecolor="#000000">
              <v:path arrowok="t"/>
            </v:shape>
            <v:shape style="position:absolute;left:11430;top:2198;width:0;height:763" coordorigin="11430,2198" coordsize="0,763" path="m11430,2198l11430,2962e" filled="f" stroked="t" strokeweight="0.7pt" strokecolor="#000000">
              <v:path arrowok="t"/>
            </v:shape>
            <v:shape style="position:absolute;left:656;top:2962;width:0;height:288" coordorigin="656,2962" coordsize="0,288" path="m656,2962l656,3250e" filled="f" stroked="t" strokeweight="0.7pt" strokecolor="#000000">
              <v:path arrowok="t"/>
            </v:shape>
            <v:shape style="position:absolute;left:11430;top:2962;width:0;height:288" coordorigin="11430,2962" coordsize="0,288" path="m11430,2962l11430,3250e" filled="f" stroked="t" strokeweight="0.7pt" strokecolor="#000000">
              <v:path arrowok="t"/>
            </v:shape>
            <v:shape style="position:absolute;left:656;top:3250;width:0;height:286" coordorigin="656,3250" coordsize="0,286" path="m656,3250l656,3535e" filled="f" stroked="t" strokeweight="0.7pt" strokecolor="#000000">
              <v:path arrowok="t"/>
            </v:shape>
            <v:shape style="position:absolute;left:11430;top:3250;width:0;height:286" coordorigin="11430,3250" coordsize="0,286" path="m11430,3250l11430,3535e" filled="f" stroked="t" strokeweight="0.7pt" strokecolor="#000000">
              <v:path arrowok="t"/>
            </v:shape>
            <v:shape style="position:absolute;left:656;top:3535;width:0;height:1786" coordorigin="656,3535" coordsize="0,1786" path="m656,3535l656,5321e" filled="f" stroked="t" strokeweight="0.7pt" strokecolor="#000000">
              <v:path arrowok="t"/>
            </v:shape>
            <v:shape style="position:absolute;left:11430;top:3535;width:0;height:1786" coordorigin="11430,3535" coordsize="0,1786" path="m11430,3535l11430,5321e" filled="f" stroked="t" strokeweight="0.7pt" strokecolor="#000000">
              <v:path arrowok="t"/>
            </v:shape>
            <v:shape style="position:absolute;left:656;top:5321;width:0;height:286" coordorigin="656,5321" coordsize="0,286" path="m656,5321l656,5606e" filled="f" stroked="t" strokeweight="0.7pt" strokecolor="#000000">
              <v:path arrowok="t"/>
            </v:shape>
            <v:shape style="position:absolute;left:11430;top:5321;width:0;height:286" coordorigin="11430,5321" coordsize="0,286" path="m11430,5321l11430,5606e" filled="f" stroked="t" strokeweight="0.7pt" strokecolor="#000000">
              <v:path arrowok="t"/>
            </v:shape>
            <v:shape style="position:absolute;left:656;top:5606;width:0;height:288" coordorigin="656,5606" coordsize="0,288" path="m656,5606l656,5894e" filled="f" stroked="t" strokeweight="0.7pt" strokecolor="#000000">
              <v:path arrowok="t"/>
            </v:shape>
            <v:shape style="position:absolute;left:11430;top:5606;width:0;height:288" coordorigin="11430,5606" coordsize="0,288" path="m11430,5606l11430,5894e" filled="f" stroked="t" strokeweight="0.7pt" strokecolor="#000000">
              <v:path arrowok="t"/>
            </v:shape>
            <v:shape style="position:absolute;left:656;top:5894;width:0;height:362" coordorigin="656,5894" coordsize="0,362" path="m656,5894l656,6257e" filled="f" stroked="t" strokeweight="0.7pt" strokecolor="#000000">
              <v:path arrowok="t"/>
            </v:shape>
            <v:shape style="position:absolute;left:11430;top:5894;width:0;height:362" coordorigin="11430,5894" coordsize="0,362" path="m11430,5894l11430,6257e" filled="f" stroked="t" strokeweight="0.7pt" strokecolor="#000000">
              <v:path arrowok="t"/>
            </v:shape>
            <v:shape style="position:absolute;left:656;top:6257;width:0;height:713" coordorigin="656,6257" coordsize="0,713" path="m656,6257l656,6970e" filled="f" stroked="t" strokeweight="0.7pt" strokecolor="#000000">
              <v:path arrowok="t"/>
            </v:shape>
            <v:shape style="position:absolute;left:11430;top:6257;width:0;height:713" coordorigin="11430,6257" coordsize="0,713" path="m11430,6257l11430,6970e" filled="f" stroked="t" strokeweight="0.7pt" strokecolor="#000000">
              <v:path arrowok="t"/>
            </v:shape>
            <v:shape style="position:absolute;left:656;top:6970;width:0;height:247" coordorigin="656,6970" coordsize="0,247" path="m656,6970l656,7217e" filled="f" stroked="t" strokeweight="0.7pt" strokecolor="#000000">
              <v:path arrowok="t"/>
            </v:shape>
            <v:shape style="position:absolute;left:11430;top:6970;width:0;height:247" coordorigin="11430,6970" coordsize="0,247" path="m11430,6970l11430,7217e" filled="f" stroked="t" strokeweight="0.7pt" strokecolor="#000000">
              <v:path arrowok="t"/>
            </v:shape>
            <v:shape style="position:absolute;left:656;top:7217;width:0;height:245" coordorigin="656,7217" coordsize="0,245" path="m656,7217l656,7462e" filled="f" stroked="t" strokeweight="0.7pt" strokecolor="#000000">
              <v:path arrowok="t"/>
            </v:shape>
            <v:shape style="position:absolute;left:11430;top:7217;width:0;height:245" coordorigin="11430,7217" coordsize="0,245" path="m11430,7217l11430,7462e" filled="f" stroked="t" strokeweight="0.7pt" strokecolor="#000000">
              <v:path arrowok="t"/>
            </v:shape>
            <v:shape style="position:absolute;left:656;top:7462;width:0;height:715" coordorigin="656,7462" coordsize="0,715" path="m656,7462l656,8177e" filled="f" stroked="t" strokeweight="0.7pt" strokecolor="#000000">
              <v:path arrowok="t"/>
            </v:shape>
            <v:shape style="position:absolute;left:11430;top:7462;width:0;height:715" coordorigin="11430,7462" coordsize="0,715" path="m11430,7462l11430,8177e" filled="f" stroked="t" strokeweight="0.7pt" strokecolor="#000000">
              <v:path arrowok="t"/>
            </v:shape>
            <v:shape style="position:absolute;left:656;top:8177;width:0;height:247" coordorigin="656,8177" coordsize="0,247" path="m656,8177l656,8424e" filled="f" stroked="t" strokeweight="0.7pt" strokecolor="#000000">
              <v:path arrowok="t"/>
            </v:shape>
            <v:shape style="position:absolute;left:11430;top:8177;width:0;height:247" coordorigin="11430,8177" coordsize="0,247" path="m11430,8177l11430,8424e" filled="f" stroked="t" strokeweight="0.7pt" strokecolor="#000000">
              <v:path arrowok="t"/>
            </v:shape>
            <v:shape style="position:absolute;left:656;top:8424;width:0;height:247" coordorigin="656,8424" coordsize="0,247" path="m656,8424l656,8671e" filled="f" stroked="t" strokeweight="0.7pt" strokecolor="#000000">
              <v:path arrowok="t"/>
            </v:shape>
            <v:shape style="position:absolute;left:11430;top:8424;width:0;height:247" coordorigin="11430,8424" coordsize="0,247" path="m11430,8424l11430,8671e" filled="f" stroked="t" strokeweight="0.7pt" strokecolor="#000000">
              <v:path arrowok="t"/>
            </v:shape>
            <v:shape style="position:absolute;left:656;top:8671;width:0;height:482" coordorigin="656,8671" coordsize="0,482" path="m656,8671l656,9154e" filled="f" stroked="t" strokeweight="0.7pt" strokecolor="#000000">
              <v:path arrowok="t"/>
            </v:shape>
            <v:shape style="position:absolute;left:656;top:9154;width:0;height:101" coordorigin="656,9154" coordsize="0,101" path="m656,9154l656,9254e" filled="f" stroked="t" strokeweight="0.7pt" strokecolor="#000000">
              <v:path arrowok="t"/>
            </v:shape>
            <v:shape style="position:absolute;left:650;top:9247;width:98;height:0" coordorigin="650,9247" coordsize="98,0" path="m650,9247l749,9247e" filled="f" stroked="t" strokeweight="0.82pt" strokecolor="#000000">
              <v:path arrowok="t"/>
            </v:shape>
            <v:shape style="position:absolute;left:749;top:9247;width:10589;height:0" coordorigin="749,9247" coordsize="10589,0" path="m749,9247l11338,9247e" filled="f" stroked="t" strokeweight="0.82pt" strokecolor="#000000">
              <v:path arrowok="t"/>
            </v:shape>
            <v:shape style="position:absolute;left:11430;top:8671;width:0;height:482" coordorigin="11430,8671" coordsize="0,482" path="m11430,8671l11430,9154e" filled="f" stroked="t" strokeweight="0.7pt" strokecolor="#000000">
              <v:path arrowok="t"/>
            </v:shape>
            <v:shape style="position:absolute;left:11430;top:9154;width:0;height:101" coordorigin="11430,9154" coordsize="0,101" path="m11430,9154l11430,9254e" filled="f" stroked="t" strokeweight="0.7pt" strokecolor="#000000">
              <v:path arrowok="t"/>
            </v:shape>
            <v:shape style="position:absolute;left:11338;top:9247;width:98;height:0" coordorigin="11338,9247" coordsize="98,0" path="m11338,9247l11436,9247e" filled="f" stroked="t" strokeweight="0.82pt" strokecolor="#000000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342"/>
          <w:position w:val="-1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-1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position w:val="-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7"/>
        <w:ind w:left="146"/>
      </w:pP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b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b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4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146"/>
      </w:pPr>
      <w:r>
        <w:rPr>
          <w:rFonts w:cs="Microsoft Sans Serif" w:hAnsi="Microsoft Sans Serif" w:eastAsia="Microsoft Sans Serif" w:ascii="Microsoft Sans Serif"/>
          <w:w w:val="342"/>
          <w:position w:val="-1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-1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position w:val="-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7"/>
        <w:ind w:left="146"/>
      </w:pP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4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ist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fir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/>
        <w:ind w:left="14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/>
        <w:ind w:left="14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ss</w:t>
      </w:r>
      <w:r>
        <w:rPr>
          <w:rFonts w:cs="Times New Roman" w:hAnsi="Times New Roman" w:eastAsia="Times New Roman" w:ascii="Times New Roman"/>
          <w:b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it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/>
        <w:ind w:left="14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it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rs.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1"/>
        <w:ind w:left="146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il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rts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iti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4" w:lineRule="exact" w:line="220"/>
        <w:ind w:left="146"/>
      </w:pPr>
      <w:r>
        <w:pict>
          <v:group style="position:absolute;margin-left:36.07pt;margin-top:64.9896pt;width:532.18pt;height:394.72pt;mso-position-horizontal-relative:page;mso-position-vertical-relative:page;z-index:-298" coordorigin="721,1300" coordsize="10644,7894">
            <v:shape style="position:absolute;left:749;top:1327;width:10589;height:0" coordorigin="749,1327" coordsize="10589,0" path="m749,1327l11338,1327e" filled="f" stroked="t" strokeweight="1.54pt" strokecolor="#000000">
              <v:path arrowok="t"/>
            </v:shape>
            <v:shape style="position:absolute;left:736;top:1314;width:0;height:7866" coordorigin="736,1314" coordsize="0,7866" path="m736,1314l736,9180e" filled="f" stroked="t" strokeweight="1.42pt" strokecolor="#000000">
              <v:path arrowok="t"/>
            </v:shape>
            <v:shape style="position:absolute;left:749;top:9167;width:10589;height:0" coordorigin="749,9167" coordsize="10589,0" path="m749,9167l11338,9167e" filled="f" stroked="t" strokeweight="1.42pt" strokecolor="#000000">
              <v:path arrowok="t"/>
            </v:shape>
            <v:shape style="position:absolute;left:11351;top:1314;width:0;height:7866" coordorigin="11351,1314" coordsize="0,7866" path="m11351,1314l11351,9180e" filled="f" stroked="t" strokeweight="1.42pt" strokecolor="#000000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342"/>
          <w:position w:val="-1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-1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position w:val="-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2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1"/>
          <w:szCs w:val="21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 w:lineRule="exact" w:line="240"/>
        <w:ind w:left="146"/>
      </w:pP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b/>
          <w:spacing w:val="14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2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position w:val="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position w:val="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position w:val="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position w:val="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position w:val="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position w:val="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position w:val="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8"/>
          <w:szCs w:val="8"/>
        </w:rPr>
        <w:jc w:val="left"/>
        <w:spacing w:before="1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89" w:hRule="exact"/>
        </w:trPr>
        <w:tc>
          <w:tcPr>
            <w:tcW w:w="9639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77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4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1"/>
                <w:szCs w:val="21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2"/>
                <w:sz w:val="21"/>
                <w:szCs w:val="21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2"/>
                <w:sz w:val="21"/>
                <w:szCs w:val="21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9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01" w:hRule="exact"/>
        </w:trPr>
        <w:tc>
          <w:tcPr>
            <w:tcW w:w="9639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4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1"/>
                <w:szCs w:val="21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1"/>
                <w:szCs w:val="21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9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46"/>
              <w:ind w:left="447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426" w:hRule="exact"/>
        </w:trPr>
        <w:tc>
          <w:tcPr>
            <w:tcW w:w="9639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ss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)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Z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1"/>
                <w:szCs w:val="21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1"/>
                <w:szCs w:val="21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9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lineRule="exact" w:line="220"/>
              <w:ind w:left="447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480" w:hRule="exact"/>
        </w:trPr>
        <w:tc>
          <w:tcPr>
            <w:tcW w:w="9639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2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9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41" w:hRule="exact"/>
        </w:trPr>
        <w:tc>
          <w:tcPr>
            <w:tcW w:w="1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55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5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0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48"/>
              <w:ind w:left="27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5"/>
              <w:ind w:left="27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2"/>
                <w:sz w:val="21"/>
                <w:szCs w:val="21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55"/>
              <w:ind w:left="646"/>
            </w:pPr>
            <w:r>
              <w:rPr>
                <w:rFonts w:cs="Times New Roman" w:hAnsi="Times New Roman" w:eastAsia="Times New Roman" w:ascii="Times New Roman"/>
                <w:b/>
                <w:spacing w:val="3"/>
                <w:w w:val="102"/>
                <w:sz w:val="21"/>
                <w:szCs w:val="21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5"/>
              <w:ind w:left="646"/>
            </w:pPr>
            <w:r>
              <w:rPr>
                <w:rFonts w:cs="Times New Roman" w:hAnsi="Times New Roman" w:eastAsia="Times New Roman" w:ascii="Times New Roman"/>
                <w:b/>
                <w:spacing w:val="3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2"/>
                <w:sz w:val="21"/>
                <w:szCs w:val="21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2"/>
                <w:sz w:val="21"/>
                <w:szCs w:val="21"/>
              </w:rPr>
              <w:t>lity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464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48"/>
              <w:ind w:left="6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2"/>
                <w:sz w:val="21"/>
                <w:szCs w:val="21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1"/>
                <w:szCs w:val="21"/>
              </w:rPr>
              <w:jc w:val="left"/>
              <w:spacing w:before="5"/>
              <w:ind w:left="6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2"/>
                <w:sz w:val="21"/>
                <w:szCs w:val="21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1"/>
                <w:szCs w:val="21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1"/>
                <w:szCs w:val="21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1"/>
                <w:szCs w:val="21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1"/>
                <w:szCs w:val="21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46"/>
      </w:pP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spacing w:val="-4"/>
          <w:w w:val="10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sectPr>
      <w:pgMar w:header="0" w:footer="1454" w:top="1260" w:bottom="280" w:left="660" w:right="460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58.8pt;margin-top:758.321pt;width:60.3965pt;height:13.6798pt;mso-position-horizontal-relative:page;mso-position-vertical-relative:page;z-index:-30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20" w:right="-35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23"/>
                    <w:szCs w:val="23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1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1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1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1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00.199pt;margin-top:758.321pt;width:9.8366pt;height:13.6798pt;mso-position-horizontal-relative:page;mso-position-vertical-relative:page;z-index:-30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101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http://www.timesresume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